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prac pomiarowych, badań pomontażowych,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243176BC" w14:textId="5EF26703" w:rsidR="00252A14" w:rsidRPr="00252A14" w:rsidRDefault="00252A14" w:rsidP="00252A14">
      <w:pPr>
        <w:pStyle w:val="Nagwek1"/>
        <w:numPr>
          <w:ilvl w:val="0"/>
          <w:numId w:val="0"/>
        </w:numPr>
        <w:ind w:left="432"/>
        <w:rPr>
          <w:rFonts w:ascii="Verdana" w:hAnsi="Verdana" w:cstheme="minorHAnsi"/>
          <w:bCs/>
          <w:sz w:val="18"/>
          <w:szCs w:val="18"/>
          <w:lang w:val="pl-PL" w:eastAsia="pl-PL"/>
        </w:rPr>
      </w:pPr>
      <w:r w:rsidRPr="00252A14">
        <w:rPr>
          <w:rFonts w:ascii="Verdana" w:hAnsi="Verdana" w:cstheme="minorHAnsi"/>
          <w:bCs/>
          <w:sz w:val="18"/>
          <w:szCs w:val="18"/>
          <w:lang w:val="pl-PL" w:eastAsia="pl-PL"/>
        </w:rPr>
        <w:t>1.</w:t>
      </w:r>
      <w:r w:rsidRPr="00252A14">
        <w:rPr>
          <w:rFonts w:ascii="Verdana" w:hAnsi="Verdana" w:cstheme="minorHAnsi"/>
          <w:bCs/>
          <w:sz w:val="18"/>
          <w:szCs w:val="18"/>
          <w:lang w:val="pl-PL" w:eastAsia="pl-PL"/>
        </w:rPr>
        <w:tab/>
        <w:t>istniejącą stację 15/0,4 kV nr 40561 na dz. nr 48 ul. Klonowa, Babiczki przebudować/wymienić na stację napowietrzną 20/630 z 8-polową rozdzielnicą nN, jednostkę transformatora wymienić na 250 kVA,</w:t>
      </w:r>
    </w:p>
    <w:p w14:paraId="18A4DEBE" w14:textId="77777777" w:rsidR="00252A14" w:rsidRPr="00252A14" w:rsidRDefault="00252A14" w:rsidP="00252A14">
      <w:pPr>
        <w:pStyle w:val="Nagwek1"/>
        <w:numPr>
          <w:ilvl w:val="0"/>
          <w:numId w:val="0"/>
        </w:numPr>
        <w:ind w:left="432"/>
        <w:rPr>
          <w:rFonts w:ascii="Verdana" w:hAnsi="Verdana" w:cstheme="minorHAnsi"/>
          <w:bCs/>
          <w:sz w:val="18"/>
          <w:szCs w:val="18"/>
          <w:lang w:val="pl-PL" w:eastAsia="pl-PL"/>
        </w:rPr>
      </w:pPr>
      <w:r w:rsidRPr="00252A14">
        <w:rPr>
          <w:rFonts w:ascii="Verdana" w:hAnsi="Verdana" w:cstheme="minorHAnsi"/>
          <w:bCs/>
          <w:sz w:val="18"/>
          <w:szCs w:val="18"/>
          <w:lang w:val="pl-PL" w:eastAsia="pl-PL"/>
        </w:rPr>
        <w:t>2.</w:t>
      </w:r>
      <w:r w:rsidRPr="00252A14">
        <w:rPr>
          <w:rFonts w:ascii="Verdana" w:hAnsi="Verdana" w:cstheme="minorHAnsi"/>
          <w:bCs/>
          <w:sz w:val="18"/>
          <w:szCs w:val="18"/>
          <w:lang w:val="pl-PL" w:eastAsia="pl-PL"/>
        </w:rPr>
        <w:tab/>
        <w:t xml:space="preserve"> budowa linii kablowej YAKXS 4x240mm2 ok. 880m z rozdzielni nN stacji 84-0561 poprzez istniejące złącze nr 02157, które należy zmodernizować/wymienić, następnie poprzez projektowane złącza kablowo-licznikowych ZK-3 RBL + 2P przy granicach dz. 41/31 i 41/32, 41/35 i 41/36, 41/39 i 41/40, 41/43 i 41/44 do złącza ZK-4 RBL + 2P przy granicy dz. 41/48 i 41/49,</w:t>
      </w:r>
    </w:p>
    <w:p w14:paraId="0801EDB4" w14:textId="77777777" w:rsidR="00252A14" w:rsidRPr="00252A14" w:rsidRDefault="00252A14" w:rsidP="00252A14">
      <w:pPr>
        <w:pStyle w:val="Nagwek1"/>
        <w:numPr>
          <w:ilvl w:val="0"/>
          <w:numId w:val="0"/>
        </w:numPr>
        <w:ind w:left="432"/>
        <w:rPr>
          <w:rFonts w:ascii="Verdana" w:hAnsi="Verdana" w:cstheme="minorHAnsi"/>
          <w:bCs/>
          <w:sz w:val="18"/>
          <w:szCs w:val="18"/>
          <w:lang w:val="pl-PL" w:eastAsia="pl-PL"/>
        </w:rPr>
      </w:pPr>
      <w:r w:rsidRPr="00252A14">
        <w:rPr>
          <w:rFonts w:ascii="Verdana" w:hAnsi="Verdana" w:cstheme="minorHAnsi"/>
          <w:bCs/>
          <w:sz w:val="18"/>
          <w:szCs w:val="18"/>
          <w:lang w:val="pl-PL" w:eastAsia="pl-PL"/>
        </w:rPr>
        <w:t>3.</w:t>
      </w:r>
      <w:r w:rsidRPr="00252A14">
        <w:rPr>
          <w:rFonts w:ascii="Verdana" w:hAnsi="Verdana" w:cstheme="minorHAnsi"/>
          <w:bCs/>
          <w:sz w:val="18"/>
          <w:szCs w:val="18"/>
          <w:lang w:val="pl-PL" w:eastAsia="pl-PL"/>
        </w:rPr>
        <w:tab/>
        <w:t xml:space="preserve"> budowa linii kablowej YAKXS 4x120mm2 ok. 100m z projektowanego ZK-4 RBL + 2P przy granic 41/48 i 41/49 poprzez projektowane złącze ZK-3 RBL + 2P przy granicy dz. 41/28 i 41/29 do projektowanego złącza ZK-2 RBL + 2P przy granicy dz. 41/51 i 41/52,</w:t>
      </w:r>
    </w:p>
    <w:p w14:paraId="19C140CD" w14:textId="4D08BB3A" w:rsidR="003B1B69" w:rsidRPr="0088082F" w:rsidRDefault="00252A14" w:rsidP="00252A14">
      <w:pPr>
        <w:pStyle w:val="Nagwek1"/>
        <w:numPr>
          <w:ilvl w:val="0"/>
          <w:numId w:val="0"/>
        </w:numPr>
        <w:ind w:left="432"/>
        <w:rPr>
          <w:rFonts w:ascii="Verdana" w:hAnsi="Verdana" w:cstheme="minorHAnsi"/>
          <w:sz w:val="18"/>
          <w:szCs w:val="18"/>
        </w:rPr>
      </w:pPr>
      <w:r w:rsidRPr="00252A14">
        <w:rPr>
          <w:rFonts w:ascii="Verdana" w:hAnsi="Verdana" w:cstheme="minorHAnsi"/>
          <w:bCs/>
          <w:sz w:val="18"/>
          <w:szCs w:val="18"/>
          <w:lang w:val="pl-PL" w:eastAsia="pl-PL"/>
        </w:rPr>
        <w:t>4.</w:t>
      </w:r>
      <w:r w:rsidRPr="00252A14">
        <w:rPr>
          <w:rFonts w:ascii="Verdana" w:hAnsi="Verdana" w:cstheme="minorHAnsi"/>
          <w:bCs/>
          <w:sz w:val="18"/>
          <w:szCs w:val="18"/>
          <w:lang w:val="pl-PL" w:eastAsia="pl-PL"/>
        </w:rPr>
        <w:tab/>
        <w:t xml:space="preserve"> budowa przyłącza kablowego YAKXS 4x35mm2 ok. 15m z projektowanego ZK-4 RBL + 2P przy granic 41/48 i 41/49 do projektowanego złącza ZK-2 RBL + 2P przy granicy dz. 41/24 i 41/27</w:t>
      </w:r>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1" w:name="_Toc312846238"/>
      <w:r w:rsidRPr="0088082F">
        <w:rPr>
          <w:rFonts w:ascii="Verdana" w:hAnsi="Verdana"/>
          <w:b/>
          <w:sz w:val="18"/>
          <w:szCs w:val="18"/>
        </w:rPr>
        <w:t>Wymagania ogólne</w:t>
      </w:r>
      <w:bookmarkEnd w:id="1"/>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2"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-klienta/przydatne-dokumenty</w:t>
        </w:r>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lastRenderedPageBreak/>
        <w:t>Zakres dokumentacji projektowej</w:t>
      </w:r>
      <w:bookmarkEnd w:id="2"/>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 dokumentacji  projektowej  utrzymać zgodność  nadanych oznakowań,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3" w:name="_Toc312846240"/>
      <w:r w:rsidRPr="0088082F">
        <w:rPr>
          <w:rFonts w:ascii="Verdana" w:hAnsi="Verdana"/>
          <w:b/>
          <w:sz w:val="18"/>
          <w:szCs w:val="18"/>
        </w:rPr>
        <w:t>Nabywanie praw do nieruchomości</w:t>
      </w:r>
      <w:bookmarkEnd w:id="3"/>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4"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(t.j.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przesyłu,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lastRenderedPageBreak/>
        <w:t>Dla inwestycji z zakresu sieci SN i nN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SN/nN oraz złącza kablowe SN – trwałego tytułu do nieruchomości w postaci służebności przesyłu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nN – trwałego tytułu do nieruchomości (j.w.)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 xml:space="preserve">Forma dokumentacji projektowej </w:t>
      </w:r>
      <w:bookmarkEnd w:id="4"/>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SN/nN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SN/nN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1A2CB012"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wyłączeń odbiorców dla całej realizacji nie będzie trwał, łącznie w całym okresie wykonywania, nie dłużej niż: </w:t>
      </w:r>
      <w:r w:rsidR="00252A14" w:rsidRPr="00252A14">
        <w:rPr>
          <w:rFonts w:ascii="Verdana" w:hAnsi="Verdana"/>
          <w:b/>
          <w:bCs/>
          <w:sz w:val="18"/>
          <w:szCs w:val="18"/>
          <w:lang w:eastAsia="x-none"/>
        </w:rPr>
        <w:t>1</w:t>
      </w:r>
      <w:r w:rsidR="009D79A5">
        <w:rPr>
          <w:rFonts w:ascii="Verdana" w:hAnsi="Verdana"/>
          <w:b/>
          <w:bCs/>
          <w:sz w:val="18"/>
          <w:szCs w:val="18"/>
          <w:lang w:eastAsia="x-none"/>
        </w:rPr>
        <w:t>1</w:t>
      </w:r>
      <w:r w:rsidRPr="00252A14">
        <w:rPr>
          <w:rFonts w:ascii="Verdana" w:hAnsi="Verdana"/>
          <w:b/>
          <w:bCs/>
          <w:sz w:val="18"/>
          <w:szCs w:val="18"/>
          <w:lang w:val="x-none" w:eastAsia="x-none"/>
        </w:rPr>
        <w:t xml:space="preserve"> godzin</w:t>
      </w:r>
      <w:r w:rsidR="00F8795A" w:rsidRPr="00252A14">
        <w:rPr>
          <w:rFonts w:ascii="Verdana" w:hAnsi="Verdana"/>
          <w:b/>
          <w:bCs/>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10B8E17F" w14:textId="77777777" w:rsidR="0048169F" w:rsidRPr="00252A14" w:rsidRDefault="0048169F" w:rsidP="0048169F">
      <w:pPr>
        <w:widowControl w:val="0"/>
        <w:numPr>
          <w:ilvl w:val="0"/>
          <w:numId w:val="9"/>
        </w:numPr>
        <w:adjustRightInd w:val="0"/>
        <w:spacing w:before="60" w:after="60"/>
        <w:ind w:left="1134" w:hanging="425"/>
        <w:textAlignment w:val="baseline"/>
        <w:rPr>
          <w:rFonts w:ascii="Verdana" w:hAnsi="Verdana"/>
          <w:bCs/>
          <w:strike/>
          <w:sz w:val="18"/>
          <w:szCs w:val="18"/>
          <w:lang w:val="x-none" w:eastAsia="x-none"/>
        </w:rPr>
      </w:pPr>
      <w:r w:rsidRPr="00252A14">
        <w:rPr>
          <w:rFonts w:ascii="Verdana" w:hAnsi="Verdana"/>
          <w:bCs/>
          <w:strike/>
          <w:sz w:val="18"/>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1FAF802F" w14:textId="77777777" w:rsidR="0048169F" w:rsidRPr="009D79A5" w:rsidRDefault="0048169F" w:rsidP="0048169F">
      <w:pPr>
        <w:pStyle w:val="Akapitzlist"/>
        <w:widowControl w:val="0"/>
        <w:numPr>
          <w:ilvl w:val="0"/>
          <w:numId w:val="9"/>
        </w:numPr>
        <w:adjustRightInd w:val="0"/>
        <w:spacing w:before="60" w:after="60"/>
        <w:textAlignment w:val="baseline"/>
        <w:rPr>
          <w:rFonts w:ascii="Verdana" w:hAnsi="Verdana"/>
          <w:bCs/>
          <w:sz w:val="18"/>
          <w:szCs w:val="18"/>
          <w:lang w:val="x-none" w:eastAsia="x-none"/>
        </w:rPr>
      </w:pPr>
      <w:r w:rsidRPr="009D79A5">
        <w:rPr>
          <w:rFonts w:ascii="Verdana" w:hAnsi="Verdana"/>
          <w:bCs/>
          <w:sz w:val="18"/>
          <w:szCs w:val="18"/>
          <w:lang w:val="x-none" w:eastAsia="x-none"/>
        </w:rPr>
        <w:t xml:space="preserve">W celu dotrzymania maksymalnych czasów wyłączeń dla Odbiorców, wykonawca zasili przewidziane do wyłączenia stacje transformatorowe 15/0,4 kV agregatami prądotwórczymi lub stacjami przewoźnymi z przerwą na czas ich podłączenia w systemie samodopuszczeń. Wykonawca jest zobowiązany do zabezpieczenia rezerwowego zasilania dla stacji transformatorowych 15/0,4 kV wskazanych poniżej przez Zamawiającego. </w:t>
      </w:r>
    </w:p>
    <w:p w14:paraId="2AD543A6" w14:textId="77777777" w:rsidR="0048169F" w:rsidRPr="009D79A5" w:rsidRDefault="0048169F" w:rsidP="0048169F">
      <w:pPr>
        <w:pStyle w:val="Akapitzlist"/>
        <w:ind w:left="1080" w:firstLine="0"/>
        <w:rPr>
          <w:rFonts w:ascii="Verdana" w:hAnsi="Verdana"/>
          <w:bCs/>
          <w:sz w:val="18"/>
          <w:szCs w:val="18"/>
          <w:lang w:val="x-none" w:eastAsia="x-none"/>
        </w:rPr>
      </w:pPr>
      <w:r w:rsidRPr="009D79A5">
        <w:rPr>
          <w:rFonts w:ascii="Verdana" w:hAnsi="Verdana"/>
          <w:bCs/>
          <w:sz w:val="18"/>
          <w:szCs w:val="18"/>
          <w:lang w:val="x-none" w:eastAsia="x-none"/>
        </w:rPr>
        <w:t>Stacje transformatorowe 15/0,4 kV wskazane przez Zamawiającego do zasilania jednostkami prądotwórczymi:</w:t>
      </w:r>
    </w:p>
    <w:p w14:paraId="5290F019" w14:textId="501119D9" w:rsidR="0048169F" w:rsidRPr="009D79A5" w:rsidRDefault="009D79A5" w:rsidP="009D79A5">
      <w:pPr>
        <w:pStyle w:val="Akapitzlist"/>
        <w:numPr>
          <w:ilvl w:val="0"/>
          <w:numId w:val="25"/>
        </w:numPr>
        <w:rPr>
          <w:rFonts w:ascii="Verdana" w:hAnsi="Verdana"/>
          <w:b/>
          <w:sz w:val="18"/>
          <w:szCs w:val="18"/>
          <w:lang w:val="x-none" w:eastAsia="x-none"/>
        </w:rPr>
      </w:pPr>
      <w:r w:rsidRPr="009D79A5">
        <w:rPr>
          <w:rFonts w:ascii="Verdana" w:hAnsi="Verdana"/>
          <w:b/>
          <w:sz w:val="18"/>
          <w:szCs w:val="18"/>
          <w:lang w:val="x-none" w:eastAsia="x-none"/>
        </w:rPr>
        <w:t xml:space="preserve">Stacja 40561 – </w:t>
      </w:r>
      <w:r w:rsidR="00E047F4">
        <w:rPr>
          <w:rFonts w:ascii="Verdana" w:hAnsi="Verdana"/>
          <w:b/>
          <w:sz w:val="18"/>
          <w:szCs w:val="18"/>
          <w:lang w:val="x-none" w:eastAsia="x-none"/>
        </w:rPr>
        <w:t>250</w:t>
      </w:r>
      <w:r w:rsidRPr="009D79A5">
        <w:rPr>
          <w:rFonts w:ascii="Verdana" w:hAnsi="Verdana"/>
          <w:b/>
          <w:sz w:val="18"/>
          <w:szCs w:val="18"/>
          <w:lang w:val="x-none" w:eastAsia="x-none"/>
        </w:rPr>
        <w:t xml:space="preserve"> kVA</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wyłączeń </w:t>
      </w:r>
      <w:r w:rsidRPr="0088082F">
        <w:rPr>
          <w:rFonts w:ascii="Verdana" w:hAnsi="Verdana"/>
          <w:sz w:val="18"/>
          <w:szCs w:val="18"/>
        </w:rPr>
        <w:lastRenderedPageBreak/>
        <w:t>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w:t>
      </w:r>
      <w:r w:rsidRPr="0088082F">
        <w:rPr>
          <w:rFonts w:ascii="Verdana" w:hAnsi="Verdana"/>
          <w:sz w:val="18"/>
          <w:szCs w:val="18"/>
          <w:lang w:val="pl-PL"/>
        </w:rPr>
        <w:br/>
        <w:t>i wykonywania prac pod napięciem w sieci dystrybucyjnej o napięciu do 1 kV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Zamawiający zobowiązuje wykonawcę do organizacji prac z wykorzystaniem systemu samod</w:t>
      </w:r>
      <w:r w:rsidRPr="0088082F">
        <w:rPr>
          <w:rFonts w:ascii="Verdana" w:hAnsi="Verdana"/>
          <w:sz w:val="18"/>
          <w:szCs w:val="18"/>
          <w:lang w:val="pl-PL"/>
        </w:rPr>
        <w:t>o</w:t>
      </w:r>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prowadzenia prac przez firmy zewnętrzne w systemie samodopuszczeń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r w:rsidR="0095007B" w:rsidRPr="0088082F">
          <w:rPr>
            <w:rStyle w:val="Hipercze"/>
            <w:rFonts w:ascii="Verdana" w:hAnsi="Verdana"/>
            <w:sz w:val="18"/>
            <w:szCs w:val="18"/>
          </w:rPr>
          <w:t>rzydatne-dokumenty</w:t>
        </w:r>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-klienta/przydatne-dokumenty</w:t>
        </w:r>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 xml:space="preserve">Dokumentacja projektowa i powykonawcza przebiegu sieci wraz z atrybutami </w:t>
      </w:r>
      <w:r w:rsidRPr="0088082F">
        <w:rPr>
          <w:rFonts w:ascii="Verdana" w:hAnsi="Verdana"/>
          <w:sz w:val="18"/>
          <w:szCs w:val="18"/>
        </w:rPr>
        <w:lastRenderedPageBreak/>
        <w:t>zinwentaryzowanych elementów stanowi integralną część dokumentacji i wymagana jest w plikach wektorowych z rozszerzeniem .shp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prawno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r w:rsidR="007E76DD" w:rsidRPr="0088082F">
        <w:rPr>
          <w:rFonts w:ascii="Verdana" w:hAnsi="Verdana"/>
          <w:sz w:val="18"/>
          <w:szCs w:val="18"/>
        </w:rPr>
        <w:t>okumenty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przyporządkowań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FCB85" w14:textId="77777777" w:rsidR="00385451" w:rsidRDefault="00385451">
      <w:r>
        <w:separator/>
      </w:r>
    </w:p>
  </w:endnote>
  <w:endnote w:type="continuationSeparator" w:id="0">
    <w:p w14:paraId="08ED57C6" w14:textId="77777777" w:rsidR="00385451" w:rsidRDefault="0038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6CE6" w14:textId="77777777" w:rsidR="00276698" w:rsidRDefault="002766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9A8EF" w14:textId="77777777" w:rsidR="00276698" w:rsidRDefault="002766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6ACE" w14:textId="77777777" w:rsidR="00385451" w:rsidRDefault="00385451">
      <w:r>
        <w:separator/>
      </w:r>
    </w:p>
  </w:footnote>
  <w:footnote w:type="continuationSeparator" w:id="0">
    <w:p w14:paraId="4DE7D1AB" w14:textId="77777777" w:rsidR="00385451" w:rsidRDefault="0038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A18" w14:textId="77777777" w:rsidR="00276698" w:rsidRDefault="002766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451C395C" w:rsidR="0088082F" w:rsidRPr="006B2C28" w:rsidRDefault="0088082F" w:rsidP="0088082F">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276698">
            <w:rPr>
              <w:rFonts w:asciiTheme="majorHAnsi" w:hAnsiTheme="majorHAnsi"/>
              <w:color w:val="000000" w:themeColor="text1"/>
              <w:sz w:val="14"/>
              <w:szCs w:val="18"/>
            </w:rPr>
            <w:t>01499</w:t>
          </w:r>
          <w:r w:rsidRPr="00C13454">
            <w:rPr>
              <w:rFonts w:asciiTheme="majorHAnsi" w:hAnsiTheme="majorHAnsi"/>
              <w:color w:val="000000" w:themeColor="text1"/>
              <w:sz w:val="14"/>
              <w:szCs w:val="18"/>
            </w:rPr>
            <w:t>/202</w:t>
          </w:r>
          <w:r w:rsidR="00E223D4">
            <w:rPr>
              <w:rFonts w:asciiTheme="majorHAnsi" w:hAnsiTheme="majorHAnsi"/>
              <w:color w:val="000000" w:themeColor="text1"/>
              <w:sz w:val="14"/>
              <w:szCs w:val="18"/>
            </w:rPr>
            <w:t>6</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E54AE" w14:textId="77777777" w:rsidR="00276698" w:rsidRDefault="002766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3FE62EC0"/>
    <w:multiLevelType w:val="hybridMultilevel"/>
    <w:tmpl w:val="ABFEE4E0"/>
    <w:lvl w:ilvl="0" w:tplc="B1A47DE2">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9"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5"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9"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0"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1"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6"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715278203">
    <w:abstractNumId w:val="70"/>
  </w:num>
  <w:num w:numId="2" w16cid:durableId="1119179082">
    <w:abstractNumId w:val="63"/>
  </w:num>
  <w:num w:numId="3" w16cid:durableId="2010054672">
    <w:abstractNumId w:val="67"/>
  </w:num>
  <w:num w:numId="4" w16cid:durableId="1507474776">
    <w:abstractNumId w:val="71"/>
  </w:num>
  <w:num w:numId="5" w16cid:durableId="994187344">
    <w:abstractNumId w:val="61"/>
  </w:num>
  <w:num w:numId="6" w16cid:durableId="452333493">
    <w:abstractNumId w:val="68"/>
  </w:num>
  <w:num w:numId="7" w16cid:durableId="11106347">
    <w:abstractNumId w:val="76"/>
  </w:num>
  <w:num w:numId="8" w16cid:durableId="380397205">
    <w:abstractNumId w:val="74"/>
  </w:num>
  <w:num w:numId="9" w16cid:durableId="1540161697">
    <w:abstractNumId w:val="73"/>
  </w:num>
  <w:num w:numId="10" w16cid:durableId="1317344747">
    <w:abstractNumId w:val="53"/>
  </w:num>
  <w:num w:numId="11" w16cid:durableId="1377269316">
    <w:abstractNumId w:val="54"/>
  </w:num>
  <w:num w:numId="12" w16cid:durableId="714162487">
    <w:abstractNumId w:val="69"/>
  </w:num>
  <w:num w:numId="13" w16cid:durableId="1219895040">
    <w:abstractNumId w:val="56"/>
  </w:num>
  <w:num w:numId="14" w16cid:durableId="1169904347">
    <w:abstractNumId w:val="62"/>
  </w:num>
  <w:num w:numId="15" w16cid:durableId="754743747">
    <w:abstractNumId w:val="59"/>
  </w:num>
  <w:num w:numId="16" w16cid:durableId="166100919">
    <w:abstractNumId w:val="55"/>
  </w:num>
  <w:num w:numId="17" w16cid:durableId="865289537">
    <w:abstractNumId w:val="72"/>
  </w:num>
  <w:num w:numId="18" w16cid:durableId="1280142840">
    <w:abstractNumId w:val="60"/>
  </w:num>
  <w:num w:numId="19" w16cid:durableId="1625228318">
    <w:abstractNumId w:val="64"/>
  </w:num>
  <w:num w:numId="20" w16cid:durableId="1561750708">
    <w:abstractNumId w:val="53"/>
    <w:lvlOverride w:ilvl="0">
      <w:startOverride w:val="1"/>
    </w:lvlOverride>
  </w:num>
  <w:num w:numId="21" w16cid:durableId="2071463552">
    <w:abstractNumId w:val="65"/>
  </w:num>
  <w:num w:numId="22" w16cid:durableId="3396276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4453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887496">
    <w:abstractNumId w:val="57"/>
  </w:num>
  <w:num w:numId="25" w16cid:durableId="1166895846">
    <w:abstractNumId w:val="5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365"/>
    <w:rsid w:val="00210582"/>
    <w:rsid w:val="00211846"/>
    <w:rsid w:val="00211A2D"/>
    <w:rsid w:val="00211DDD"/>
    <w:rsid w:val="00211EB8"/>
    <w:rsid w:val="002125DD"/>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065"/>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14"/>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6698"/>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5451"/>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296A"/>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076C"/>
    <w:rsid w:val="00581800"/>
    <w:rsid w:val="00582314"/>
    <w:rsid w:val="005826C7"/>
    <w:rsid w:val="005835FD"/>
    <w:rsid w:val="0058463D"/>
    <w:rsid w:val="00584692"/>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538B"/>
    <w:rsid w:val="0066648C"/>
    <w:rsid w:val="00666C6F"/>
    <w:rsid w:val="00666F33"/>
    <w:rsid w:val="00667163"/>
    <w:rsid w:val="00667ED9"/>
    <w:rsid w:val="00670E6E"/>
    <w:rsid w:val="00671A3F"/>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31FD"/>
    <w:rsid w:val="00703B39"/>
    <w:rsid w:val="00704E87"/>
    <w:rsid w:val="00705238"/>
    <w:rsid w:val="00705FD8"/>
    <w:rsid w:val="00707233"/>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6B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1259"/>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D79A5"/>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1792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47F4"/>
    <w:rsid w:val="00E05220"/>
    <w:rsid w:val="00E05BCA"/>
    <w:rsid w:val="00E061C0"/>
    <w:rsid w:val="00E07684"/>
    <w:rsid w:val="00E07E8A"/>
    <w:rsid w:val="00E10C2A"/>
    <w:rsid w:val="00E116C1"/>
    <w:rsid w:val="00E174F0"/>
    <w:rsid w:val="00E17D2C"/>
    <w:rsid w:val="00E20E3E"/>
    <w:rsid w:val="00E214A0"/>
    <w:rsid w:val="00E223D4"/>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44A"/>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5F03"/>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82C"/>
    <w:rsid w:val="00EE513A"/>
    <w:rsid w:val="00EE5C18"/>
    <w:rsid w:val="00EE6358"/>
    <w:rsid w:val="00EE63E5"/>
    <w:rsid w:val="00EF1267"/>
    <w:rsid w:val="00EF21EB"/>
    <w:rsid w:val="00EF231B"/>
    <w:rsid w:val="00EF390E"/>
    <w:rsid w:val="00EF5F1A"/>
    <w:rsid w:val="00EF764A"/>
    <w:rsid w:val="00F00AA7"/>
    <w:rsid w:val="00F01C95"/>
    <w:rsid w:val="00F0205B"/>
    <w:rsid w:val="00F04588"/>
    <w:rsid w:val="00F05A35"/>
    <w:rsid w:val="00F06122"/>
    <w:rsid w:val="00F101E1"/>
    <w:rsid w:val="00F11B97"/>
    <w:rsid w:val="00F135BF"/>
    <w:rsid w:val="00F13C42"/>
    <w:rsid w:val="00F15803"/>
    <w:rsid w:val="00F16646"/>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Specyfikacja część 4 (pozwolenie, zgłoszenie).docx</dmsv2BaseFileName>
    <dmsv2BaseDisplayName xmlns="http://schemas.microsoft.com/sharepoint/v3">Załącznik nr 1.7 do SWZ - Specyfikacja część 4 (pozwolenie, zgłoszenie)</dmsv2BaseDisplayName>
    <dmsv2SWPP2ObjectNumber xmlns="http://schemas.microsoft.com/sharepoint/v3">POST/DYS/OLD/GZ/01499/2026                        </dmsv2SWPP2ObjectNumber>
    <dmsv2SWPP2SumMD5 xmlns="http://schemas.microsoft.com/sharepoint/v3">ce424d72fb6e608caf67b79a307d9a73</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24996743</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FJ3FSM7XJ42E-1649073643-20644</_dlc_DocId>
    <_dlc_DocIdUrl xmlns="a19cb1c7-c5c7-46d4-85ae-d83685407bba">
      <Url>https://swpp2.dms.gkpge.pl/sites/43/_layouts/15/DocIdRedir.aspx?ID=FJ3FSM7XJ42E-1649073643-20644</Url>
      <Description>FJ3FSM7XJ42E-1649073643-20644</Description>
    </_dlc_DocIdUrl>
  </documentManagement>
</p:properties>
</file>

<file path=customXml/itemProps1.xml><?xml version="1.0" encoding="utf-8"?>
<ds:datastoreItem xmlns:ds="http://schemas.openxmlformats.org/officeDocument/2006/customXml" ds:itemID="{AC91BF12-3A8F-474B-8AB2-8BF2F506C588}">
  <ds:schemaRefs>
    <ds:schemaRef ds:uri="http://schemas.microsoft.com/sharepoint/v3/contenttype/forms"/>
  </ds:schemaRefs>
</ds:datastoreItem>
</file>

<file path=customXml/itemProps2.xml><?xml version="1.0" encoding="utf-8"?>
<ds:datastoreItem xmlns:ds="http://schemas.openxmlformats.org/officeDocument/2006/customXml" ds:itemID="{11621064-A834-4870-8203-0AC8EF518B72}">
  <ds:schemaRefs>
    <ds:schemaRef ds:uri="http://schemas.microsoft.com/sharepoint/events"/>
  </ds:schemaRefs>
</ds:datastoreItem>
</file>

<file path=customXml/itemProps3.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4.xml><?xml version="1.0" encoding="utf-8"?>
<ds:datastoreItem xmlns:ds="http://schemas.openxmlformats.org/officeDocument/2006/customXml" ds:itemID="{5365DEB2-14AA-4439-A363-B7960800C86E}"/>
</file>

<file path=customXml/itemProps5.xml><?xml version="1.0" encoding="utf-8"?>
<ds:datastoreItem xmlns:ds="http://schemas.openxmlformats.org/officeDocument/2006/customXml" ds:itemID="{2017C36D-1D84-4BBB-A134-DE0A0AB0F90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1807</Words>
  <Characters>12724</Characters>
  <Application>Microsoft Office Word</Application>
  <DocSecurity>0</DocSecurity>
  <Lines>106</Lines>
  <Paragraphs>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Klimacki Dariusz [PGE Dystr. O.Łódź]</cp:lastModifiedBy>
  <cp:revision>9</cp:revision>
  <cp:lastPrinted>2021-09-22T09:55:00Z</cp:lastPrinted>
  <dcterms:created xsi:type="dcterms:W3CDTF">2025-10-13T10:56:00Z</dcterms:created>
  <dcterms:modified xsi:type="dcterms:W3CDTF">2026-04-21T11:58:00Z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8b73741e-80c3-4a6c-b626-b8dcd5a491ad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2026-04-21T11:57:37Z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773f855e-a19d-4044-9bc7-f22ebb4d36bc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